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E29D0" w14:textId="77777777" w:rsidR="00752B43" w:rsidRPr="00B26B18" w:rsidRDefault="00752B43" w:rsidP="00B26B1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BD4D50" w14:textId="77777777" w:rsidR="00B26B18" w:rsidRPr="00B26B18" w:rsidRDefault="00B26B18" w:rsidP="00B26B18">
      <w:pPr>
        <w:ind w:right="437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sz w:val="22"/>
          <w:szCs w:val="22"/>
        </w:rPr>
        <w:t>Konrad Dean</w:t>
      </w:r>
    </w:p>
    <w:p w14:paraId="2BD1FBCB" w14:textId="77777777" w:rsidR="00B26B18" w:rsidRPr="00B26B18" w:rsidRDefault="00B26B18" w:rsidP="00B26B18">
      <w:pPr>
        <w:ind w:right="437"/>
        <w:rPr>
          <w:rFonts w:asciiTheme="minorHAnsi" w:hAnsiTheme="minorHAnsi" w:cstheme="minorHAnsi"/>
          <w:position w:val="-1"/>
          <w:sz w:val="22"/>
          <w:szCs w:val="22"/>
        </w:rPr>
      </w:pPr>
      <w:r w:rsidRPr="00B26B18">
        <w:rPr>
          <w:rFonts w:asciiTheme="minorHAnsi" w:hAnsiTheme="minorHAnsi" w:cstheme="minorHAnsi"/>
          <w:position w:val="-1"/>
          <w:sz w:val="22"/>
          <w:szCs w:val="22"/>
        </w:rPr>
        <w:t xml:space="preserve">122 South Michigan Avenue  Chicago, IL 60603  </w:t>
      </w:r>
    </w:p>
    <w:p w14:paraId="1D62529D" w14:textId="064C80C7" w:rsidR="00752B43" w:rsidRPr="00B26B18" w:rsidRDefault="00B26B18" w:rsidP="00B26B18">
      <w:pPr>
        <w:ind w:right="437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position w:val="-1"/>
          <w:sz w:val="22"/>
          <w:szCs w:val="22"/>
          <w:u w:val="single" w:color="0000FF"/>
        </w:rPr>
        <w:t>konrad@gmail.com</w:t>
      </w:r>
      <w:r w:rsidRPr="00B26B18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position w:val="-1"/>
          <w:sz w:val="22"/>
          <w:szCs w:val="22"/>
        </w:rPr>
        <w:t xml:space="preserve"> 312-555-1212</w:t>
      </w:r>
    </w:p>
    <w:p w14:paraId="2DF56F06" w14:textId="77777777" w:rsidR="00752B43" w:rsidRPr="00B26B18" w:rsidRDefault="00752B43" w:rsidP="00B26B18">
      <w:pPr>
        <w:rPr>
          <w:rFonts w:asciiTheme="minorHAnsi" w:hAnsiTheme="minorHAnsi" w:cstheme="minorHAnsi"/>
          <w:sz w:val="22"/>
          <w:szCs w:val="22"/>
        </w:rPr>
      </w:pPr>
    </w:p>
    <w:p w14:paraId="0FF1DDFF" w14:textId="438AAF28" w:rsidR="00752B43" w:rsidRPr="00B26B18" w:rsidRDefault="00B26B18" w:rsidP="00B26B18">
      <w:pPr>
        <w:spacing w:before="37"/>
        <w:ind w:right="4128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OB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J</w:t>
      </w:r>
      <w:r w:rsidRPr="00B26B1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VE</w:t>
      </w:r>
    </w:p>
    <w:p w14:paraId="4CDE3882" w14:textId="77777777" w:rsidR="00752B43" w:rsidRPr="00B26B18" w:rsidRDefault="00B26B18" w:rsidP="00B26B18">
      <w:pPr>
        <w:ind w:left="62" w:right="104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til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eacher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26B18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coun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42AA7E6" w14:textId="77777777" w:rsidR="00752B43" w:rsidRPr="00B26B18" w:rsidRDefault="00752B43" w:rsidP="00B26B1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8D071C4" w14:textId="3A6E57E4" w:rsidR="00752B43" w:rsidRPr="00B26B18" w:rsidRDefault="00B26B18" w:rsidP="00B26B18">
      <w:pPr>
        <w:ind w:right="3306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EDUCAT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26B18">
        <w:rPr>
          <w:rFonts w:asciiTheme="minorHAnsi" w:hAnsiTheme="minorHAnsi" w:cstheme="minorHAnsi"/>
          <w:b/>
          <w:sz w:val="22"/>
          <w:szCs w:val="22"/>
        </w:rPr>
        <w:t>N</w:t>
      </w:r>
      <w:r w:rsidRPr="00B26B18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w w:val="102"/>
          <w:sz w:val="22"/>
          <w:szCs w:val="22"/>
        </w:rPr>
        <w:t>&amp;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UR</w:t>
      </w:r>
      <w:r w:rsidRPr="00B26B18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FA946F1" w14:textId="77777777" w:rsidR="00752B43" w:rsidRPr="00B26B18" w:rsidRDefault="00B26B18" w:rsidP="00B26B18">
      <w:pPr>
        <w:ind w:left="64" w:right="86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/>
          <w:sz w:val="22"/>
          <w:szCs w:val="22"/>
        </w:rPr>
        <w:t>y</w:t>
      </w:r>
      <w:r w:rsidRPr="00B26B18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 xml:space="preserve">                                                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2C13641E" w14:textId="77777777" w:rsidR="00752B43" w:rsidRPr="00B26B18" w:rsidRDefault="00B26B18" w:rsidP="00B26B18">
      <w:pPr>
        <w:spacing w:before="13"/>
        <w:ind w:left="64" w:right="84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z w:val="22"/>
          <w:szCs w:val="22"/>
        </w:rPr>
        <w:t>y</w:t>
      </w:r>
      <w:r w:rsidRPr="00B26B18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dhoo</w:t>
      </w:r>
      <w:r w:rsidRPr="00B26B18">
        <w:rPr>
          <w:rFonts w:asciiTheme="minorHAnsi" w:hAnsiTheme="minorHAnsi" w:cstheme="minorHAnsi"/>
          <w:b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ugus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B26B1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</w:p>
    <w:p w14:paraId="7EF4A132" w14:textId="77777777" w:rsidR="00752B43" w:rsidRPr="00B26B18" w:rsidRDefault="00752B43" w:rsidP="00B26B1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9D8F440" w14:textId="77777777" w:rsidR="00752B43" w:rsidRPr="00B26B18" w:rsidRDefault="00B26B18" w:rsidP="00B26B18">
      <w:pPr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censure</w:t>
      </w:r>
      <w:r w:rsidRPr="00B26B18">
        <w:rPr>
          <w:rFonts w:asciiTheme="minorHAnsi" w:hAnsiTheme="minorHAnsi" w:cstheme="minorHAnsi"/>
          <w:b/>
          <w:sz w:val="22"/>
          <w:szCs w:val="22"/>
        </w:rPr>
        <w:t>:</w:t>
      </w:r>
      <w:r w:rsidRPr="00B26B1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ofess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ns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31F031B" w14:textId="77777777" w:rsidR="00752B43" w:rsidRPr="00B26B18" w:rsidRDefault="00B26B18" w:rsidP="00B26B18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ndorse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z w:val="22"/>
          <w:szCs w:val="22"/>
        </w:rPr>
        <w:t>:</w:t>
      </w:r>
      <w:r w:rsidRPr="00B26B18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hool</w:t>
      </w:r>
    </w:p>
    <w:p w14:paraId="37C70411" w14:textId="77777777" w:rsidR="00752B43" w:rsidRPr="00B26B18" w:rsidRDefault="00752B43" w:rsidP="00B26B1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F3D12C" w14:textId="77777777" w:rsidR="00752B43" w:rsidRPr="00B26B18" w:rsidRDefault="00B26B18" w:rsidP="00B26B18">
      <w:pPr>
        <w:ind w:right="3419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TEACH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EX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ER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ENC</w:t>
      </w:r>
      <w:r w:rsidRPr="00B26B18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6CAC6C62" w14:textId="77777777" w:rsidR="00752B43" w:rsidRPr="00B26B18" w:rsidRDefault="00B26B18" w:rsidP="00B26B18">
      <w:pPr>
        <w:spacing w:before="98"/>
        <w:ind w:left="61" w:right="83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/>
          <w:sz w:val="22"/>
          <w:szCs w:val="22"/>
        </w:rPr>
        <w:t>n</w:t>
      </w:r>
      <w:r w:rsidRPr="00B26B18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/>
          <w:sz w:val="22"/>
          <w:szCs w:val="22"/>
        </w:rPr>
        <w:t>y</w:t>
      </w:r>
      <w:r w:rsidRPr="00B26B18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4</w:t>
      </w:r>
      <w:r w:rsidRPr="00B26B18">
        <w:rPr>
          <w:rFonts w:asciiTheme="minorHAnsi" w:hAnsiTheme="minorHAnsi" w:cstheme="minorHAnsi"/>
          <w:b/>
          <w:position w:val="10"/>
          <w:sz w:val="22"/>
          <w:szCs w:val="22"/>
        </w:rPr>
        <w:t>th</w:t>
      </w:r>
      <w:r w:rsidRPr="00B26B18">
        <w:rPr>
          <w:rFonts w:asciiTheme="minorHAnsi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rade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65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vans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 xml:space="preserve">L                                  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Jun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2DC6DEEB" w14:textId="77777777" w:rsidR="00752B43" w:rsidRPr="00B26B18" w:rsidRDefault="00B26B18" w:rsidP="00B26B18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uden</w:t>
      </w:r>
      <w:r w:rsidRPr="00B26B18">
        <w:rPr>
          <w:rFonts w:asciiTheme="minorHAnsi" w:hAnsiTheme="minorHAnsi" w:cstheme="minorHAnsi"/>
          <w:b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he</w:t>
      </w:r>
      <w:r w:rsidRPr="00B26B18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4162A5D4" w14:textId="77777777" w:rsidR="00752B43" w:rsidRPr="00B26B18" w:rsidRDefault="00B26B18" w:rsidP="00B26B18">
      <w:pPr>
        <w:tabs>
          <w:tab w:val="left" w:pos="820"/>
        </w:tabs>
        <w:spacing w:before="22"/>
        <w:ind w:left="820" w:right="281" w:hanging="360"/>
        <w:rPr>
          <w:rFonts w:asciiTheme="minorHAnsi" w:hAnsiTheme="minorHAnsi" w:cstheme="minorHAnsi"/>
          <w:bCs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yo</w:t>
      </w:r>
      <w:r w:rsidRPr="00B26B18">
        <w:rPr>
          <w:rFonts w:asciiTheme="minorHAnsi" w:hAnsiTheme="minorHAnsi" w:cstheme="minorHAnsi"/>
          <w:bCs/>
          <w:sz w:val="22"/>
          <w:szCs w:val="22"/>
        </w:rPr>
        <w:t>u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app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y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bCs/>
          <w:sz w:val="22"/>
          <w:szCs w:val="22"/>
        </w:rPr>
        <w:t>g</w:t>
      </w:r>
      <w:r w:rsidRPr="00B26B18">
        <w:rPr>
          <w:rFonts w:asciiTheme="minorHAnsi" w:hAnsiTheme="minorHAnsi" w:cstheme="minorHAnsi"/>
          <w:bCs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j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ob</w:t>
      </w:r>
      <w:r w:rsidRPr="00B26B18">
        <w:rPr>
          <w:rFonts w:asciiTheme="minorHAnsi" w:hAnsiTheme="minorHAnsi" w:cstheme="minorHAnsi"/>
          <w:bCs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be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or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you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’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v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co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z w:val="22"/>
          <w:szCs w:val="22"/>
        </w:rPr>
        <w:t>d</w:t>
      </w:r>
      <w:r w:rsidRPr="00B26B18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you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uden</w:t>
      </w:r>
      <w:r w:rsidRPr="00B26B18">
        <w:rPr>
          <w:rFonts w:asciiTheme="minorHAnsi" w:hAnsiTheme="minorHAnsi" w:cstheme="minorHAnsi"/>
          <w:bCs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each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ng</w:t>
      </w:r>
      <w:r w:rsidRPr="00B26B18">
        <w:rPr>
          <w:rFonts w:asciiTheme="minorHAnsi" w:hAnsiTheme="minorHAnsi" w:cstheme="minorHAnsi"/>
          <w:bCs/>
          <w:sz w:val="22"/>
          <w:szCs w:val="22"/>
        </w:rPr>
        <w:t>,</w:t>
      </w:r>
      <w:r w:rsidRPr="00B26B18">
        <w:rPr>
          <w:rFonts w:asciiTheme="minorHAnsi" w:hAnsiTheme="minorHAnsi" w:cstheme="minorHAnsi"/>
          <w:bCs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kee</w:t>
      </w:r>
      <w:r w:rsidRPr="00B26B18">
        <w:rPr>
          <w:rFonts w:asciiTheme="minorHAnsi" w:hAnsiTheme="minorHAnsi" w:cstheme="minorHAnsi"/>
          <w:bCs/>
          <w:sz w:val="22"/>
          <w:szCs w:val="22"/>
        </w:rPr>
        <w:t>p</w:t>
      </w:r>
      <w:r w:rsidRPr="00B26B18">
        <w:rPr>
          <w:rFonts w:asciiTheme="minorHAnsi" w:hAnsiTheme="minorHAnsi" w:cstheme="minorHAnsi"/>
          <w:bCs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w w:val="102"/>
          <w:sz w:val="22"/>
          <w:szCs w:val="22"/>
        </w:rPr>
        <w:t>h</w:t>
      </w:r>
      <w:r w:rsidRPr="00B26B18">
        <w:rPr>
          <w:rFonts w:asciiTheme="minorHAnsi" w:hAnsiTheme="minorHAnsi" w:cstheme="minorHAnsi"/>
          <w:bCs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w w:val="102"/>
          <w:sz w:val="22"/>
          <w:szCs w:val="22"/>
        </w:rPr>
        <w:t xml:space="preserve">s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or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n</w:t>
      </w:r>
      <w:r w:rsidRPr="00B26B18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p</w:t>
      </w:r>
      <w:r w:rsidRPr="00B26B18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you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exper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enc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2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aceho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de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ur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deve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op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Cs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w w:val="102"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3"/>
          <w:w w:val="102"/>
          <w:sz w:val="22"/>
          <w:szCs w:val="22"/>
        </w:rPr>
        <w:t>w</w:t>
      </w:r>
      <w:r w:rsidRPr="00B26B18">
        <w:rPr>
          <w:rFonts w:asciiTheme="minorHAnsi" w:hAnsiTheme="minorHAnsi" w:cstheme="minorHAnsi"/>
          <w:bCs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w w:val="103"/>
          <w:sz w:val="22"/>
          <w:szCs w:val="22"/>
        </w:rPr>
        <w:t>l</w:t>
      </w:r>
    </w:p>
    <w:p w14:paraId="0080824C" w14:textId="77777777" w:rsidR="00752B43" w:rsidRPr="00B26B18" w:rsidRDefault="00B26B18" w:rsidP="00B26B18">
      <w:pPr>
        <w:ind w:left="820" w:right="104"/>
        <w:rPr>
          <w:rFonts w:asciiTheme="minorHAnsi" w:hAnsiTheme="minorHAnsi" w:cstheme="minorHAnsi"/>
          <w:bCs/>
          <w:sz w:val="22"/>
          <w:szCs w:val="22"/>
        </w:rPr>
      </w:pP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Cs/>
          <w:sz w:val="22"/>
          <w:szCs w:val="22"/>
        </w:rPr>
        <w:t>n</w:t>
      </w:r>
      <w:r w:rsidRPr="00B26B18">
        <w:rPr>
          <w:rFonts w:asciiTheme="minorHAnsi" w:hAnsiTheme="minorHAnsi" w:cstheme="minorHAnsi"/>
          <w:bCs/>
          <w:spacing w:val="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nd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ca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oyer</w:t>
      </w:r>
      <w:r w:rsidRPr="00B26B18">
        <w:rPr>
          <w:rFonts w:asciiTheme="minorHAnsi" w:hAnsiTheme="minorHAnsi" w:cstheme="minorHAnsi"/>
          <w:bCs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her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yo</w:t>
      </w:r>
      <w:r w:rsidRPr="00B26B18">
        <w:rPr>
          <w:rFonts w:asciiTheme="minorHAnsi" w:hAnsiTheme="minorHAnsi" w:cstheme="minorHAnsi"/>
          <w:bCs/>
          <w:sz w:val="22"/>
          <w:szCs w:val="22"/>
        </w:rPr>
        <w:t>u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z w:val="22"/>
          <w:szCs w:val="22"/>
        </w:rPr>
        <w:t>n</w:t>
      </w:r>
      <w:r w:rsidRPr="00B26B18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eache</w:t>
      </w:r>
      <w:r w:rsidRPr="00B26B18">
        <w:rPr>
          <w:rFonts w:asciiTheme="minorHAnsi" w:hAnsiTheme="minorHAnsi" w:cstheme="minorHAnsi"/>
          <w:bCs/>
          <w:sz w:val="22"/>
          <w:szCs w:val="22"/>
        </w:rPr>
        <w:t>r</w:t>
      </w:r>
      <w:r w:rsidRPr="00B26B18">
        <w:rPr>
          <w:rFonts w:asciiTheme="minorHAnsi" w:hAnsiTheme="minorHAnsi" w:cstheme="minorHAnsi"/>
          <w:bCs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pre</w:t>
      </w:r>
      <w:r w:rsidRPr="00B26B18">
        <w:rPr>
          <w:rFonts w:asciiTheme="minorHAnsi" w:hAnsiTheme="minorHAnsi" w:cstheme="minorHAnsi"/>
          <w:bCs/>
          <w:sz w:val="22"/>
          <w:szCs w:val="22"/>
        </w:rPr>
        <w:t>p</w:t>
      </w:r>
      <w:r w:rsidRPr="00B26B18">
        <w:rPr>
          <w:rFonts w:asciiTheme="minorHAnsi" w:hAnsiTheme="minorHAnsi" w:cstheme="minorHAnsi"/>
          <w:bCs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process</w:t>
      </w:r>
      <w:r w:rsidRPr="00B26B18">
        <w:rPr>
          <w:rFonts w:asciiTheme="minorHAnsi" w:hAnsiTheme="minorHAnsi" w:cstheme="minorHAnsi"/>
          <w:bCs/>
          <w:sz w:val="22"/>
          <w:szCs w:val="22"/>
        </w:rPr>
        <w:t>.</w:t>
      </w:r>
      <w:r w:rsidRPr="00B26B18">
        <w:rPr>
          <w:rFonts w:asciiTheme="minorHAnsi" w:hAnsiTheme="minorHAnsi" w:cstheme="minorHAnsi"/>
          <w:bCs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Y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Cs/>
          <w:sz w:val="22"/>
          <w:szCs w:val="22"/>
        </w:rPr>
        <w:t>u</w:t>
      </w:r>
      <w:r w:rsidRPr="00B26B18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bCs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w w:val="102"/>
          <w:sz w:val="22"/>
          <w:szCs w:val="22"/>
        </w:rPr>
        <w:t>no</w:t>
      </w:r>
      <w:r w:rsidRPr="00B26B18">
        <w:rPr>
          <w:rFonts w:asciiTheme="minorHAnsi" w:hAnsiTheme="minorHAnsi" w:cstheme="minorHAnsi"/>
          <w:bCs/>
          <w:w w:val="102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i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nc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ud</w:t>
      </w:r>
      <w:r w:rsidRPr="00B26B18">
        <w:rPr>
          <w:rFonts w:asciiTheme="minorHAnsi" w:hAnsiTheme="minorHAnsi" w:cstheme="minorHAnsi"/>
          <w:bCs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bCs/>
          <w:sz w:val="22"/>
          <w:szCs w:val="22"/>
        </w:rPr>
        <w:t>y</w:t>
      </w:r>
      <w:r w:rsidRPr="00B26B18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bu</w:t>
      </w:r>
      <w:r w:rsidRPr="00B26B18">
        <w:rPr>
          <w:rFonts w:asciiTheme="minorHAnsi" w:hAnsiTheme="minorHAnsi" w:cstheme="minorHAnsi"/>
          <w:bCs/>
          <w:spacing w:val="1"/>
          <w:sz w:val="22"/>
          <w:szCs w:val="22"/>
        </w:rPr>
        <w:t>ll</w:t>
      </w:r>
      <w:r w:rsidRPr="00B26B18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Cs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Cs/>
          <w:spacing w:val="2"/>
          <w:w w:val="102"/>
          <w:sz w:val="22"/>
          <w:szCs w:val="22"/>
        </w:rPr>
        <w:t>po</w:t>
      </w:r>
      <w:r w:rsidRPr="00B26B18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bCs/>
          <w:spacing w:val="2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t</w:t>
      </w:r>
      <w:r w:rsidRPr="00B26B18">
        <w:rPr>
          <w:rFonts w:asciiTheme="minorHAnsi" w:hAnsiTheme="minorHAnsi" w:cstheme="minorHAnsi"/>
          <w:bCs/>
          <w:spacing w:val="2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bCs/>
          <w:w w:val="102"/>
          <w:sz w:val="22"/>
          <w:szCs w:val="22"/>
        </w:rPr>
        <w:t>.</w:t>
      </w:r>
    </w:p>
    <w:p w14:paraId="5D134DA3" w14:textId="77777777" w:rsidR="00752B43" w:rsidRPr="00B26B18" w:rsidRDefault="00752B43" w:rsidP="00B26B1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896509D" w14:textId="77777777" w:rsidR="00752B43" w:rsidRPr="00B26B18" w:rsidRDefault="00B26B18" w:rsidP="00B26B18">
      <w:pPr>
        <w:ind w:left="61" w:right="83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/>
          <w:sz w:val="22"/>
          <w:szCs w:val="22"/>
        </w:rPr>
        <w:t>n</w:t>
      </w:r>
      <w:r w:rsidRPr="00B26B18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/>
          <w:sz w:val="22"/>
          <w:szCs w:val="22"/>
        </w:rPr>
        <w:t>y</w:t>
      </w:r>
      <w:r w:rsidRPr="00B26B18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3</w:t>
      </w:r>
      <w:r w:rsidRPr="00B26B18">
        <w:rPr>
          <w:rFonts w:asciiTheme="minorHAnsi" w:hAnsiTheme="minorHAnsi" w:cstheme="minorHAnsi"/>
          <w:b/>
          <w:position w:val="10"/>
          <w:sz w:val="22"/>
          <w:szCs w:val="22"/>
        </w:rPr>
        <w:t>rd</w:t>
      </w:r>
      <w:r w:rsidRPr="00B26B18">
        <w:rPr>
          <w:rFonts w:asciiTheme="minorHAnsi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rade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65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Evans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 xml:space="preserve">L                                  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499F79A4" w14:textId="77777777" w:rsidR="00752B43" w:rsidRPr="00B26B18" w:rsidRDefault="00B26B18" w:rsidP="00B26B18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Prac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B26B18">
        <w:rPr>
          <w:rFonts w:asciiTheme="minorHAnsi" w:hAnsiTheme="minorHAnsi" w:cstheme="minorHAnsi"/>
          <w:b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w w:val="102"/>
          <w:sz w:val="22"/>
          <w:szCs w:val="22"/>
        </w:rPr>
        <w:t>I</w:t>
      </w:r>
    </w:p>
    <w:p w14:paraId="060A63EB" w14:textId="77777777" w:rsidR="00752B43" w:rsidRPr="00B26B18" w:rsidRDefault="00B26B18" w:rsidP="00B26B18">
      <w:pPr>
        <w:tabs>
          <w:tab w:val="left" w:pos="820"/>
        </w:tabs>
        <w:spacing w:before="27"/>
        <w:ind w:left="820" w:right="319" w:hanging="3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oduc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i/>
          <w:sz w:val="22"/>
          <w:szCs w:val="22"/>
        </w:rPr>
        <w:t>a</w:t>
      </w:r>
      <w:r w:rsidRPr="00B26B18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B26B1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i/>
          <w:spacing w:val="2"/>
          <w:sz w:val="22"/>
          <w:szCs w:val="22"/>
        </w:rPr>
        <w:t>sa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2"/>
          <w:sz w:val="22"/>
          <w:szCs w:val="22"/>
        </w:rPr>
        <w:t>Venus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B26B1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26B18">
        <w:rPr>
          <w:rFonts w:asciiTheme="minorHAnsi" w:hAnsiTheme="minorHAnsi" w:cstheme="minorHAnsi"/>
          <w:i/>
          <w:sz w:val="22"/>
          <w:szCs w:val="22"/>
        </w:rPr>
        <w:t>l</w:t>
      </w:r>
      <w:r w:rsidRPr="00B26B18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i/>
          <w:sz w:val="22"/>
          <w:szCs w:val="22"/>
        </w:rPr>
        <w:t>h</w:t>
      </w:r>
      <w:r w:rsidRPr="00B26B18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i/>
          <w:sz w:val="22"/>
          <w:szCs w:val="22"/>
        </w:rPr>
        <w:t>e</w:t>
      </w:r>
      <w:r w:rsidRPr="00B26B18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P</w:t>
      </w:r>
      <w:r w:rsidRPr="00B26B18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ar</w:t>
      </w:r>
      <w:r w:rsidRPr="00B26B18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E</w:t>
      </w:r>
      <w:r w:rsidRPr="00B26B18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arr</w:t>
      </w:r>
      <w:r w:rsidRPr="00B26B18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57A7F1F5" w14:textId="77777777" w:rsidR="00752B43" w:rsidRPr="00B26B18" w:rsidRDefault="00B26B18" w:rsidP="00B26B18">
      <w:pPr>
        <w:tabs>
          <w:tab w:val="left" w:pos="820"/>
        </w:tabs>
        <w:spacing w:before="10"/>
        <w:ind w:left="820" w:right="287" w:hanging="3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concep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Span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sk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k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as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gn</w:t>
      </w:r>
      <w:r w:rsidRPr="00B26B18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60FA17B2" w14:textId="77777777" w:rsidR="00752B43" w:rsidRPr="00B26B18" w:rsidRDefault="00752B43" w:rsidP="00B26B18">
      <w:pPr>
        <w:rPr>
          <w:rFonts w:asciiTheme="minorHAnsi" w:hAnsiTheme="minorHAnsi" w:cstheme="minorHAnsi"/>
          <w:sz w:val="22"/>
          <w:szCs w:val="22"/>
        </w:rPr>
      </w:pPr>
    </w:p>
    <w:p w14:paraId="756C03BE" w14:textId="77777777" w:rsidR="00752B43" w:rsidRPr="00B26B18" w:rsidRDefault="00B26B18" w:rsidP="00B26B18">
      <w:pPr>
        <w:ind w:left="61" w:right="83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/>
          <w:sz w:val="22"/>
          <w:szCs w:val="22"/>
        </w:rPr>
        <w:t>y</w:t>
      </w:r>
      <w:r w:rsidRPr="00B26B18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1</w:t>
      </w:r>
      <w:r w:rsidRPr="00B26B18">
        <w:rPr>
          <w:rFonts w:asciiTheme="minorHAnsi" w:hAnsiTheme="minorHAnsi" w:cstheme="minorHAnsi"/>
          <w:b/>
          <w:position w:val="10"/>
          <w:sz w:val="22"/>
          <w:szCs w:val="22"/>
        </w:rPr>
        <w:t>st</w:t>
      </w:r>
      <w:r w:rsidRPr="00B26B18">
        <w:rPr>
          <w:rFonts w:asciiTheme="minorHAnsi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rad</w:t>
      </w:r>
      <w:r w:rsidRPr="00B26B18">
        <w:rPr>
          <w:rFonts w:asciiTheme="minorHAnsi" w:hAnsiTheme="minorHAnsi" w:cstheme="minorHAnsi"/>
          <w:b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65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Evans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Fa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4BD8886F" w14:textId="77777777" w:rsidR="00752B43" w:rsidRPr="00B26B18" w:rsidRDefault="00B26B18" w:rsidP="00B26B18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Prac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B26B18">
        <w:rPr>
          <w:rFonts w:asciiTheme="minorHAnsi" w:hAnsiTheme="minorHAnsi" w:cstheme="minorHAnsi"/>
          <w:b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w w:val="102"/>
          <w:sz w:val="22"/>
          <w:szCs w:val="22"/>
        </w:rPr>
        <w:t>I</w:t>
      </w:r>
    </w:p>
    <w:p w14:paraId="4CF6E044" w14:textId="77777777" w:rsidR="00752B43" w:rsidRPr="00B26B18" w:rsidRDefault="00B26B18" w:rsidP="00B26B18">
      <w:pPr>
        <w:tabs>
          <w:tab w:val="left" w:pos="820"/>
        </w:tabs>
        <w:spacing w:before="27"/>
        <w:ind w:left="820" w:right="418" w:hanging="3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bse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26B18">
        <w:rPr>
          <w:rFonts w:asciiTheme="minorHAnsi" w:hAnsiTheme="minorHAnsi" w:cstheme="minorHAnsi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26B18">
        <w:rPr>
          <w:rFonts w:asciiTheme="minorHAnsi" w:hAnsiTheme="minorHAnsi" w:cstheme="minorHAnsi"/>
          <w:sz w:val="22"/>
          <w:szCs w:val="22"/>
        </w:rPr>
        <w:t>0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esu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lti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coope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ecogn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appo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den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60677A8" w14:textId="77777777" w:rsidR="00752B43" w:rsidRPr="00B26B18" w:rsidRDefault="00B26B18" w:rsidP="00B26B18">
      <w:pPr>
        <w:spacing w:before="14"/>
        <w:ind w:left="422" w:right="41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26B1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ques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nk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3129318A" w14:textId="77777777" w:rsidR="00752B43" w:rsidRPr="00B26B18" w:rsidRDefault="00B26B18" w:rsidP="00B26B18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26B1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145E35E1" w14:textId="77777777" w:rsidR="00752B43" w:rsidRPr="00B26B18" w:rsidRDefault="00752B43" w:rsidP="00B26B1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45BBCC" w14:textId="77777777" w:rsidR="00752B43" w:rsidRPr="00B26B18" w:rsidRDefault="00B26B18" w:rsidP="00B26B18">
      <w:pPr>
        <w:ind w:left="64" w:right="84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b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B26B18">
        <w:rPr>
          <w:rFonts w:asciiTheme="minorHAnsi" w:hAnsiTheme="minorHAnsi" w:cstheme="minorHAnsi"/>
          <w:b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z w:val="22"/>
          <w:szCs w:val="22"/>
        </w:rPr>
        <w:t>r</w:t>
      </w:r>
      <w:r w:rsidRPr="00B26B18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b/>
          <w:sz w:val="22"/>
          <w:szCs w:val="22"/>
        </w:rPr>
        <w:t>f</w:t>
      </w:r>
      <w:r w:rsidRPr="00B26B18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vans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vans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B26B1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</w:p>
    <w:p w14:paraId="774270C0" w14:textId="77777777" w:rsidR="00752B43" w:rsidRPr="00B26B18" w:rsidRDefault="00B26B18" w:rsidP="00B26B18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eacher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B26B18">
        <w:rPr>
          <w:rFonts w:asciiTheme="minorHAnsi" w:hAnsiTheme="minorHAnsi" w:cstheme="minorHAnsi"/>
          <w:b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26B18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AEC6877" w14:textId="77777777" w:rsidR="00752B43" w:rsidRPr="00B26B18" w:rsidRDefault="00B26B18" w:rsidP="00B26B18">
      <w:pPr>
        <w:tabs>
          <w:tab w:val="left" w:pos="820"/>
        </w:tabs>
        <w:spacing w:before="27"/>
        <w:ind w:left="820" w:right="282" w:hanging="3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Encou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age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cogn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26B18">
        <w:rPr>
          <w:rFonts w:asciiTheme="minorHAnsi" w:hAnsiTheme="minorHAnsi" w:cstheme="minorHAnsi"/>
          <w:sz w:val="22"/>
          <w:szCs w:val="22"/>
        </w:rPr>
        <w:t>5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odd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26B18">
        <w:rPr>
          <w:rFonts w:asciiTheme="minorHAnsi" w:hAnsiTheme="minorHAnsi" w:cstheme="minorHAnsi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26B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ks</w:t>
      </w:r>
      <w:r w:rsidRPr="00B26B18">
        <w:rPr>
          <w:rFonts w:asciiTheme="minorHAnsi" w:hAnsiTheme="minorHAnsi" w:cstheme="minorHAnsi"/>
          <w:sz w:val="22"/>
          <w:szCs w:val="22"/>
        </w:rPr>
        <w:t>”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odu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es</w:t>
      </w:r>
    </w:p>
    <w:p w14:paraId="6A707AAA" w14:textId="77777777" w:rsidR="00752B43" w:rsidRPr="00B26B18" w:rsidRDefault="00B26B18" w:rsidP="00B26B18">
      <w:pPr>
        <w:tabs>
          <w:tab w:val="left" w:pos="820"/>
        </w:tabs>
        <w:spacing w:before="14"/>
        <w:ind w:left="820" w:right="117" w:hanging="3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phy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af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phe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env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781EB900" w14:textId="77777777" w:rsidR="00752B43" w:rsidRPr="00B26B18" w:rsidRDefault="00B26B18" w:rsidP="00B26B18">
      <w:pPr>
        <w:spacing w:before="10"/>
        <w:ind w:left="422" w:right="3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26B1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hough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tf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26B18">
        <w:rPr>
          <w:rFonts w:asciiTheme="minorHAnsi" w:hAnsiTheme="minorHAnsi" w:cstheme="minorHAnsi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26B18">
        <w:rPr>
          <w:rFonts w:asciiTheme="minorHAnsi" w:hAnsiTheme="minorHAnsi" w:cstheme="minorHAnsi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ocea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k</w:t>
      </w:r>
    </w:p>
    <w:p w14:paraId="4DAC2EC2" w14:textId="77777777" w:rsidR="00752B43" w:rsidRPr="00B26B18" w:rsidRDefault="00752B43" w:rsidP="00B26B1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18AA8C2" w14:textId="77777777" w:rsidR="00752B43" w:rsidRPr="00B26B18" w:rsidRDefault="00B26B18" w:rsidP="00B26B18">
      <w:pPr>
        <w:ind w:left="64" w:right="84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z w:val="22"/>
          <w:szCs w:val="22"/>
        </w:rPr>
        <w:t>p</w:t>
      </w:r>
      <w:r w:rsidRPr="00B26B18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cho</w:t>
      </w:r>
      <w:r w:rsidRPr="00B26B18">
        <w:rPr>
          <w:rFonts w:asciiTheme="minorHAnsi" w:hAnsiTheme="minorHAnsi" w:cstheme="minorHAnsi"/>
          <w:b/>
          <w:sz w:val="22"/>
          <w:szCs w:val="22"/>
        </w:rPr>
        <w:t>,</w:t>
      </w:r>
      <w:r w:rsidRPr="00B26B1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ade</w:t>
      </w:r>
      <w:r w:rsidRPr="00B26B18">
        <w:rPr>
          <w:rFonts w:asciiTheme="minorHAnsi" w:hAnsiTheme="minorHAnsi" w:cstheme="minorHAnsi"/>
          <w:b/>
          <w:sz w:val="22"/>
          <w:szCs w:val="22"/>
        </w:rPr>
        <w:t>s</w:t>
      </w:r>
      <w:r w:rsidRPr="00B26B18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3</w:t>
      </w:r>
      <w:r w:rsidRPr="00B26B18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8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Evan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26B18">
        <w:rPr>
          <w:rFonts w:asciiTheme="minorHAnsi" w:hAnsiTheme="minorHAnsi" w:cstheme="minorHAnsi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       </w:t>
      </w:r>
      <w:r w:rsidRPr="00B26B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Su</w:t>
      </w:r>
      <w:r w:rsidRPr="00B26B18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</w:p>
    <w:p w14:paraId="1F7903FA" w14:textId="77777777" w:rsidR="00752B43" w:rsidRPr="00B26B18" w:rsidRDefault="00B26B18" w:rsidP="00B26B18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26B18">
        <w:rPr>
          <w:rFonts w:asciiTheme="minorHAnsi" w:hAnsiTheme="minorHAnsi" w:cstheme="minorHAnsi"/>
          <w:b/>
          <w:sz w:val="22"/>
          <w:szCs w:val="22"/>
        </w:rPr>
        <w:t>p</w:t>
      </w:r>
      <w:r w:rsidRPr="00B26B18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ouns</w:t>
      </w:r>
      <w:r w:rsidRPr="00B26B1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26B18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009A5E13" w14:textId="77777777" w:rsidR="00752B43" w:rsidRPr="00B26B18" w:rsidRDefault="00B26B18" w:rsidP="00B26B18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B26B1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esso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encou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hand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sk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D17A09F" w14:textId="77777777" w:rsidR="00752B43" w:rsidRPr="00B26B18" w:rsidRDefault="00B26B18" w:rsidP="00B26B18">
      <w:pPr>
        <w:tabs>
          <w:tab w:val="left" w:pos="820"/>
        </w:tabs>
        <w:spacing w:before="27"/>
        <w:ind w:left="820" w:right="86" w:hanging="3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26B18">
        <w:rPr>
          <w:rFonts w:asciiTheme="minorHAnsi" w:hAnsiTheme="minorHAnsi" w:cstheme="minorHAnsi"/>
          <w:sz w:val="22"/>
          <w:szCs w:val="22"/>
        </w:rPr>
        <w:tab/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anne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asse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26B18">
        <w:rPr>
          <w:rFonts w:asciiTheme="minorHAnsi" w:hAnsiTheme="minorHAnsi" w:cstheme="minorHAnsi"/>
          <w:sz w:val="22"/>
          <w:szCs w:val="22"/>
        </w:rPr>
        <w:t>h</w:t>
      </w:r>
      <w:r w:rsidRPr="00B26B1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B26B18">
        <w:rPr>
          <w:rFonts w:asciiTheme="minorHAnsi" w:hAnsiTheme="minorHAnsi" w:cstheme="minorHAnsi"/>
          <w:sz w:val="22"/>
          <w:szCs w:val="22"/>
        </w:rPr>
        <w:t>1</w:t>
      </w:r>
      <w:r w:rsidRPr="00B26B1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uden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coun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26B18">
        <w:rPr>
          <w:rFonts w:asciiTheme="minorHAnsi" w:hAnsiTheme="minorHAnsi" w:cstheme="minorHAnsi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26B18">
        <w:rPr>
          <w:rFonts w:asciiTheme="minorHAnsi" w:hAnsiTheme="minorHAnsi" w:cstheme="minorHAnsi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26B18">
        <w:rPr>
          <w:rFonts w:asciiTheme="minorHAnsi" w:hAnsiTheme="minorHAnsi" w:cstheme="minorHAnsi"/>
          <w:sz w:val="22"/>
          <w:szCs w:val="22"/>
        </w:rPr>
        <w:t>e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-f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ocuse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doo</w:t>
      </w:r>
      <w:r w:rsidRPr="00B26B18">
        <w:rPr>
          <w:rFonts w:asciiTheme="minorHAnsi" w:hAnsiTheme="minorHAnsi" w:cstheme="minorHAnsi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poss</w:t>
      </w:r>
      <w:r w:rsidRPr="00B26B1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B26B18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E79C390" w14:textId="77777777" w:rsidR="00752B43" w:rsidRPr="00B26B18" w:rsidRDefault="00B26B18" w:rsidP="00B26B18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B26B1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26B1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26B18">
        <w:rPr>
          <w:rFonts w:asciiTheme="minorHAnsi" w:hAnsiTheme="minorHAnsi" w:cstheme="minorHAnsi"/>
          <w:sz w:val="22"/>
          <w:szCs w:val="22"/>
        </w:rPr>
        <w:t>d</w:t>
      </w:r>
      <w:r w:rsidRPr="00B26B1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poo</w:t>
      </w:r>
      <w:r w:rsidRPr="00B26B18">
        <w:rPr>
          <w:rFonts w:asciiTheme="minorHAnsi" w:hAnsiTheme="minorHAnsi" w:cstheme="minorHAnsi"/>
          <w:sz w:val="22"/>
          <w:szCs w:val="22"/>
        </w:rPr>
        <w:t>l</w:t>
      </w:r>
      <w:r w:rsidRPr="00B26B1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26B18">
        <w:rPr>
          <w:rFonts w:asciiTheme="minorHAnsi" w:hAnsiTheme="minorHAnsi" w:cstheme="minorHAnsi"/>
          <w:sz w:val="22"/>
          <w:szCs w:val="22"/>
        </w:rPr>
        <w:t>g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26B18">
        <w:rPr>
          <w:rFonts w:asciiTheme="minorHAnsi" w:hAnsiTheme="minorHAnsi" w:cstheme="minorHAnsi"/>
          <w:sz w:val="22"/>
          <w:szCs w:val="22"/>
        </w:rPr>
        <w:t>y</w:t>
      </w:r>
      <w:r w:rsidRPr="00B26B1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26B18">
        <w:rPr>
          <w:rFonts w:asciiTheme="minorHAnsi" w:hAnsiTheme="minorHAnsi" w:cstheme="minorHAnsi"/>
          <w:sz w:val="22"/>
          <w:szCs w:val="22"/>
        </w:rPr>
        <w:t>n</w:t>
      </w:r>
      <w:r w:rsidRPr="00B26B1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26B1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26B1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26B18">
        <w:rPr>
          <w:rFonts w:asciiTheme="minorHAnsi" w:hAnsiTheme="minorHAnsi" w:cstheme="minorHAnsi"/>
          <w:sz w:val="22"/>
          <w:szCs w:val="22"/>
        </w:rPr>
        <w:t>m</w:t>
      </w:r>
      <w:r w:rsidRPr="00B26B1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26B18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B26B18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26B18">
        <w:rPr>
          <w:rFonts w:asciiTheme="minorHAnsi" w:hAnsiTheme="minorHAnsi" w:cstheme="minorHAnsi"/>
          <w:w w:val="102"/>
          <w:sz w:val="22"/>
          <w:szCs w:val="22"/>
        </w:rPr>
        <w:t>s</w:t>
      </w:r>
    </w:p>
    <w:sectPr w:rsidR="00752B43" w:rsidRPr="00B26B18">
      <w:type w:val="continuous"/>
      <w:pgSz w:w="12240" w:h="15840"/>
      <w:pgMar w:top="6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57A62"/>
    <w:multiLevelType w:val="multilevel"/>
    <w:tmpl w:val="B4BC42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B43"/>
    <w:rsid w:val="00752B43"/>
    <w:rsid w:val="00B2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0BA8"/>
  <w15:docId w15:val="{0848FB8C-7A35-4392-817F-E3100357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2021-06-30T14:02:00Z</dcterms:created>
  <dcterms:modified xsi:type="dcterms:W3CDTF">2021-06-30T14:12:00Z</dcterms:modified>
</cp:coreProperties>
</file>